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933" w:rsidRPr="00445933" w:rsidRDefault="00445933" w:rsidP="00445933">
      <w:pPr>
        <w:pStyle w:val="a7"/>
        <w:spacing w:line="360" w:lineRule="auto"/>
        <w:jc w:val="center"/>
        <w:rPr>
          <w:rFonts w:hint="eastAsia"/>
          <w:b/>
          <w:bCs/>
          <w:kern w:val="36"/>
          <w:sz w:val="32"/>
          <w:szCs w:val="21"/>
        </w:rPr>
      </w:pPr>
      <w:r w:rsidRPr="00445933">
        <w:rPr>
          <w:rFonts w:hint="eastAsia"/>
          <w:b/>
          <w:bCs/>
          <w:kern w:val="36"/>
          <w:sz w:val="32"/>
          <w:szCs w:val="21"/>
        </w:rPr>
        <w:t>3.10 谈中国诗 教案3（人教版必修五）</w:t>
      </w:r>
    </w:p>
    <w:p w:rsidR="00052D2D" w:rsidRDefault="00052D2D" w:rsidP="00052D2D">
      <w:pPr>
        <w:pStyle w:val="a7"/>
        <w:spacing w:line="360" w:lineRule="auto"/>
      </w:pPr>
      <w:r>
        <w:t>●教学目标</w:t>
      </w:r>
    </w:p>
    <w:p w:rsidR="00052D2D" w:rsidRDefault="00052D2D" w:rsidP="00052D2D">
      <w:pPr>
        <w:pStyle w:val="a7"/>
        <w:spacing w:line="360" w:lineRule="auto"/>
        <w:rPr>
          <w:rFonts w:hint="eastAsia"/>
        </w:rPr>
      </w:pPr>
      <w:r>
        <w:t xml:space="preserve">1.反复诵读，了解大概。本文写得典范古雅，但凡遣词造句、行文布局、佳构机巧、言语妙喻都需要深入口味，反复吟诵。 </w:t>
      </w:r>
      <w:r>
        <w:br/>
        <w:t xml:space="preserve">2.串通文义，学习文法。理解本文首先需要掌握文章的行文结构。此文结构最大的特点在于开篇立论，明确论述的原则，然后逐层展开，分别论述，而在论述中又不失良机，随时比较，广引博征，使文章跌宕生姿，别具风采。 </w:t>
      </w:r>
      <w:r>
        <w:br/>
        <w:t xml:space="preserve">3.不求全貌，雕琢精义。理解本文的另一要点在于不求全貌，但求精雕细琢；特别是文中生动奇巧的妙言妙语，要用心揣摩体会。 </w:t>
      </w:r>
      <w:r>
        <w:br/>
      </w:r>
      <w:r>
        <w:rPr>
          <w:rFonts w:hint="eastAsia"/>
        </w:rPr>
        <w:t>教学难点：</w:t>
      </w:r>
      <w:r>
        <w:t>理解本文的另一要点在于不求全貌，但求精雕细琢；特别是文中生动奇巧的妙言妙语，要用心揣摩体会。</w:t>
      </w:r>
    </w:p>
    <w:p w:rsidR="00052D2D" w:rsidRDefault="00052D2D" w:rsidP="00052D2D">
      <w:pPr>
        <w:pStyle w:val="a7"/>
        <w:spacing w:line="360" w:lineRule="auto"/>
        <w:ind w:firstLine="0"/>
        <w:rPr>
          <w:rFonts w:hint="eastAsia"/>
        </w:rPr>
      </w:pPr>
      <w:r>
        <w:rPr>
          <w:rFonts w:hint="eastAsia"/>
        </w:rPr>
        <w:t>教学重点:</w:t>
      </w:r>
      <w:r>
        <w:t>反复诵读，了解大概。本文写得典范古雅，但凡遣词造句、行文布局、佳构机巧、言语妙喻都需要深入口味，反复吟诵</w:t>
      </w:r>
    </w:p>
    <w:p w:rsidR="00052D2D" w:rsidRDefault="00052D2D" w:rsidP="00052D2D">
      <w:pPr>
        <w:pStyle w:val="a7"/>
        <w:spacing w:line="360" w:lineRule="auto"/>
      </w:pPr>
      <w:r>
        <w:t xml:space="preserve">●教具准备 </w:t>
      </w:r>
      <w:r>
        <w:br/>
        <w:t xml:space="preserve">多媒体投影 </w:t>
      </w:r>
      <w:r>
        <w:br/>
        <w:t xml:space="preserve">●课时安排 </w:t>
      </w:r>
      <w:r>
        <w:br/>
        <w:t xml:space="preserve">1课时 </w:t>
      </w:r>
      <w:r>
        <w:br/>
        <w:t xml:space="preserve">●教学步骤 </w:t>
      </w:r>
      <w:r>
        <w:br/>
        <w:t xml:space="preserve">一、导语设计 </w:t>
      </w:r>
      <w:r>
        <w:br/>
        <w:t xml:space="preserve">同学们，我们以前学过不少诗歌，大家能背几首吗？（学生试背三两首）那么，这些诗歌有怎样的特点呢？（学生自由发言：语言的形象性、凝练性，结构的跳跃性等）如果要更进一步了解诗的特点，那么我们就听听学贯中西的钱钟书先生是怎样说的。（板书课题《谈中国诗》） </w:t>
      </w:r>
      <w:r>
        <w:br/>
        <w:t xml:space="preserve">二、作者简介 </w:t>
      </w:r>
      <w:r>
        <w:br/>
        <w:t xml:space="preserve">出示投影： </w:t>
      </w:r>
      <w:r>
        <w:br/>
        <w:t>钱钟书先生1910年出生于江苏无锡，1933年清华大学外文系毕业，1935年赴牛津大学攻读，获B.Litt.（Oxon）学位。后又至巴黎大学研究法国文学。归国后，</w:t>
      </w:r>
      <w:r>
        <w:lastRenderedPageBreak/>
        <w:t xml:space="preserve">曾任昆明西南联大外文系教授，国立师范学院英语系主任，上海暨南大学外语系教授，中央图书馆外文部总编纂等。解放后，任清华大学外文系教授。1953年转任中国科学院文学研究所研究员、哲学社会科学部学部委员。新时期又担任中国社会科学院文学研究所研究员和中国社会科学院副院长、院特邀顾问，还曾任第六届全国政协委员，第七、八届全国政协常务委员。 </w:t>
      </w:r>
      <w:r>
        <w:br/>
        <w:t xml:space="preserve">钱先生博学多能，兼通数国外语。学贯中西，在文学创作和学术研究两方面均做出了卓越成绩。解放前出版的著作有散文集《写在人生边上》，用英文撰写的《十六、十七、十八世纪英国文学里的中国》，短篇小说集《人•兽•鬼》，长篇小说《围城》，文论及诗文评论《谈艺录》。其中《围城》有独特成就，被译成多国文字在国外出版。《谈艺录》融中西学于一体，见解精辟独到。解放后，钱先生出版有《宋诗选》《管锥篇》五卷、《七缀集》《槐聚诗存》等。钱先生还参与《毛泽东选集》的外文翻译工作。主持过《中国文学史》唐宋部分的编写工作。他的《宋诗选注》在诗选与注释上都有高明识见，还对中外诗学中带规律性的一些问题作了精当的阐述。《管锥篇》则是论述《周易正义》《毛诗正义》《左传正义》《史记会注考证》《老子王弼注》《列予张湛传》《焦氏易林》《楚辞洪兴祖外传》《太平广记》《全上古三代秦汉三国六朝文》的学术巨著，体大思精，旁征博引，是数十年学术积累的力作，曾获第一届国家图书奖。钱先生的治学特点是贯通中西、古今互见的方法，融会多种学科知识，探幽入微，钩玄提要，在当代学术界自成一家。因其多方面的成就，被誉为“文化大家”。 </w:t>
      </w:r>
      <w:r>
        <w:br/>
        <w:t xml:space="preserve">三、整体感知，把握文意 </w:t>
      </w:r>
      <w:r>
        <w:br/>
        <w:t xml:space="preserve">1.学生诵读课文，了解课文大意．划分结构层次。 </w:t>
      </w:r>
      <w:r>
        <w:br/>
        <w:t xml:space="preserve">明确：本文可分四部分。 </w:t>
      </w:r>
      <w:r>
        <w:br/>
        <w:t xml:space="preserve">第一部分(第l段)．交代作者论诗的根本立场。 </w:t>
      </w:r>
      <w:r>
        <w:br/>
        <w:t xml:space="preserve">第二部分(第2段)，从整体上论述了中国诗的一般发展特点及其规律。 </w:t>
      </w:r>
      <w:r>
        <w:br/>
        <w:t>第三部分(自“贵国爱伦•坡主张诗的篇幅愈短愈妙”至“我在别处也曾详细说明贵国爱伦•坡的诗法所产生的纯粹诗，我们诗里几千年前早有了”)，重点论述中国诗的各个特点。这部分又分三层：</w:t>
      </w:r>
    </w:p>
    <w:p w:rsidR="00052D2D" w:rsidRDefault="00052D2D" w:rsidP="00052D2D">
      <w:pPr>
        <w:pStyle w:val="a7"/>
        <w:spacing w:line="360" w:lineRule="auto"/>
      </w:pPr>
      <w:r>
        <w:t xml:space="preserve">第一层(自“贵国爱伦•坡主张诗的篇幅愈短愈妙”至“中国诗人要使你从‘易尽’里望见了‘无垠’”)，从诗的篇幅上进行论述：中国诗的特点就是短，它形成的原因则是由于韵律的要求。 </w:t>
      </w:r>
      <w:r>
        <w:br/>
        <w:t xml:space="preserve">第二层(自“-一位中国诗人说”至“深挚于涕泪和叹息的静默”)，论述中国诗的意韵之美一一“言有尽而意无穷”，且富于暗示。 </w:t>
      </w:r>
      <w:r>
        <w:br/>
        <w:t xml:space="preserve">第三层(自“西洋渎者也觉得中国诗笔力轻淡”至“我们诗里几千年前早有了”)，通过对比的方式具体论述中国诗“笔力轻淡，词气安和”的风格。 </w:t>
      </w:r>
      <w:r>
        <w:br/>
        <w:t xml:space="preserve">第四部分(自“所以，你们讲，中国诗……”至“研究我们的诗准使诸位……觉得甜蜜的家乡困远征增添了甜蜜”)，论述中国诗的总体特色，并且启示人们，论诗必须根据本国文化根基，只有这样才全面科学。 </w:t>
      </w:r>
      <w:r>
        <w:br/>
        <w:t xml:space="preserve">2．学生准确筛选有关段落中的信息，用恰当的语言概括中国诗的特征。 </w:t>
      </w:r>
      <w:r>
        <w:br/>
        <w:t xml:space="preserve">学生思考后，明确：与西方诗歌相比较，中国诗有以下特征。 </w:t>
      </w:r>
      <w:r>
        <w:br/>
        <w:t xml:space="preserve">第一，中国诗讲求抒情性并一蹴而至崇高的境界，以后就缺乏变化，而且逐渐腐化。 </w:t>
      </w:r>
      <w:r>
        <w:br/>
        <w:t xml:space="preserve">第二，中国诗讲求篇幅短小，“诗体”配适“诗心”的需要。 </w:t>
      </w:r>
      <w:r>
        <w:br/>
        <w:t xml:space="preserve">第三，中国诗富于暗示性。 </w:t>
      </w:r>
      <w:r>
        <w:br/>
        <w:t xml:space="preserve">第四，中国诗笔力轻淡，词气安和。 </w:t>
      </w:r>
      <w:r>
        <w:br/>
        <w:t xml:space="preserve">3．学生分组时论本文行文的特点．要求举例说明。 </w:t>
      </w:r>
      <w:r>
        <w:br/>
        <w:t xml:space="preserve">明确：本文在行文布局上的主要特点是以综合为纲，以比较为网，中外相容，古今兼顾，且处处都设机巧，让读者回味无穷。 </w:t>
      </w:r>
    </w:p>
    <w:p w:rsidR="00052D2D" w:rsidRDefault="00052D2D" w:rsidP="00052D2D">
      <w:pPr>
        <w:pStyle w:val="a7"/>
        <w:spacing w:line="360" w:lineRule="auto"/>
        <w:ind w:firstLineChars="50" w:firstLine="120"/>
      </w:pPr>
      <w:r>
        <w:t xml:space="preserve">比如要回答“什么是中国诗的一般印象呢”，钱钟书巧妙地设下一个“陷阱”。他告诉我们，要用这样的问题来提问是不合适的。只有在具有居高临远的观点和将中外诗进行对比的情况下才能作出合理的结论。并且告诉读者，这种方法即是比较文学的方法。不多的几句话，就把基本观点和原则交代清楚了。以下的每一个论述几乎都包藏着对比和综合。 </w:t>
      </w:r>
      <w:r>
        <w:br/>
        <w:t xml:space="preserve">如中国诗的发展史问题，就由伏尔泰所引出，然后道出自己独到的见解。 </w:t>
      </w:r>
      <w:r>
        <w:br/>
        <w:t xml:space="preserve">如谈中国诗的篇幅，则以爱伦•坡的话立论。不仅指出了中国涛的特点及其原因，还指出了中国诗的特殊之处：简短的诗可以有悠远意味，收缩并不妨碍延长，仿佛我们要看得远些，每把眉眼颦蹙。中国诗人要使你从“易尽”里望见了“无垠”。 </w:t>
      </w:r>
      <w:r>
        <w:br/>
        <w:t xml:space="preserve">在谈中国诗的意韵和特殊表达方式时，则援引了魏尔兰、济慈、维荣、莎士比亚、拜伦等外国诗人的见解，材料充实，说服力强。 </w:t>
      </w:r>
      <w:r>
        <w:br/>
        <w:t xml:space="preserve">四、品味文章的语言 </w:t>
      </w:r>
      <w:r>
        <w:br/>
        <w:t xml:space="preserve">方法一：学生自己找出感兴趣的句子自由发言。 </w:t>
      </w:r>
      <w:r>
        <w:br/>
        <w:t xml:space="preserve">方法二：教师出示投影中的句子让学生品析。 </w:t>
      </w:r>
      <w:r>
        <w:br/>
        <w:t xml:space="preserve">如用第二种方法，可出示下列句子供学生品味。 </w:t>
      </w:r>
      <w:r>
        <w:br/>
        <w:t xml:space="preserve">1.所以，中国诗是早熟的。早熟的代价是早衰。中国诗一蹴而至崇高的境界，以后就缺乏变化，而且逐渐腐化。 </w:t>
      </w:r>
      <w:r>
        <w:br/>
        <w:t xml:space="preserve">2.中国人的心地里，没有地心吸力那回事，一跳就高升上去。梵文的《百喻经》说一个印度愚人要住三层楼而不许匠人造底下两层，中国的艺术和思想体构，往往是飘飘凌云的空中楼阁，这因为中国人聪明，流毒无穷地聪明。 </w:t>
      </w:r>
      <w:r>
        <w:br/>
        <w:t xml:space="preserve">3.问而不答，以问为答，给你一个回肠荡气的没有下落，吞言咽理的没有下文。……余下的只是静默一一沉挚于涕泪和叹息的静默。 </w:t>
      </w:r>
      <w:r>
        <w:br/>
        <w:t xml:space="preserve">4.有种卷毛凹鼻子的哈巴狗儿，你们叫它“北京狗”，我们叫它“西洋狗”。《红楼梦》的“西洋花点子哈巴狗儿”。这只在西洋就充中国而在中国又算西洋的小畜生，该磨快牙齿，咬那些谈中西本位文化的人。 </w:t>
      </w:r>
      <w:r>
        <w:br/>
        <w:t xml:space="preserve">5.读外国诗每有种他乡忽遇故知的喜悦，会引导你回到本国诗。这事了不足奇。 </w:t>
      </w:r>
      <w:r>
        <w:br/>
        <w:t xml:space="preserve">教师提示： </w:t>
      </w:r>
      <w:r>
        <w:br/>
        <w:t xml:space="preserve">1.这句话的本体不是一般意义上的“中国诗”，即不是指中国诗歌中的某一类作品或某位诗人的作品，而是指中国诗的发展特点。早熟，是指“纯粹的抒情诗的精髓和峰极，在中国诗里出现得异常之早”；早衰，是指“中国诗一蹴而至崇高的境界，以后就缺乏变化，而且逐渐腐化”(腐化，是对诗的思想内容和艺术价值而言的)。这句话，借助比喻和比喻中的对比(“早熟”与“早衰”)，从诗歌发展的角度，简要地说明了中国诗的艺术特征和由此产生的负面影响。2.这句话有两层意思：一是借梵文的《百喻经》阐释中国的艺术和思想体构上的缺欠，旨在批评；二是点明造成这种缺欠的根本原因。“一个印度愚人要住三层楼而不许匠人造底下两层”这样的建筑物就是“飘飘凌云的空中楼阁”，作者以此作喻，批评中国的艺术和思想体构缺乏严密的逻辑性，往往脱离客观实际，没有坚实的基础，其结果必定影响艺术的健康、稳定地发展。这个批评是相当尖锐的，比喻中透出了强烈的讽刺意味。句中“聪明”一词是反语，是没有掌握艺术创作规律只凭臆断从事的思想方法。所渭的“聪明”不过是自欺欺人。“流毒无穷地聪明”，一针见血地指出了上述思想方法的危害一一错误的东西长期得不到批评、抵制，反倒堂而皇之地沿传下去，贻害无穷。 </w:t>
      </w:r>
      <w:r>
        <w:br/>
        <w:t xml:space="preserve">3．此句意在说中国诗的意蕴很悠远，但其表达风格却十分平和。 </w:t>
      </w:r>
      <w:r>
        <w:br/>
        <w:t xml:space="preserve">4.本句隐讽那些对于西方文化不懂装懂的人。 </w:t>
      </w:r>
      <w:r>
        <w:br/>
        <w:t xml:space="preserve">5．此句意在讲对外国诗了解得越深，越能感受本国诗。 </w:t>
      </w:r>
      <w:r>
        <w:br/>
        <w:t xml:space="preserve">五、课文总结 </w:t>
      </w:r>
    </w:p>
    <w:p w:rsidR="00052D2D" w:rsidRDefault="00052D2D" w:rsidP="00052D2D">
      <w:pPr>
        <w:pStyle w:val="a7"/>
        <w:spacing w:line="360" w:lineRule="auto"/>
        <w:ind w:firstLineChars="50" w:firstLine="120"/>
      </w:pPr>
      <w:r>
        <w:t xml:space="preserve">钱钟书融会多种知识，探幽入微，条理精辟地论述了中国诗歌的特点。并在保证论述严谨周密的同时运用了大量比喻，使文章多姿多彩，幽默睿智。真不愧为“文化大家”! </w:t>
      </w:r>
      <w:r>
        <w:br/>
        <w:t xml:space="preserve">六、布置作业 </w:t>
      </w:r>
      <w:r>
        <w:br/>
        <w:t>试用比较的方法探究：与中国古诗相比，中国新诗在内容和形式上的特征。</w:t>
      </w:r>
    </w:p>
    <w:p w:rsidR="00052D2D" w:rsidRPr="00C009E4" w:rsidRDefault="00052D2D" w:rsidP="00052D2D">
      <w:pPr>
        <w:spacing w:line="360" w:lineRule="auto"/>
      </w:pPr>
    </w:p>
    <w:p w:rsidR="00052D2D" w:rsidRPr="001C056C" w:rsidRDefault="00052D2D" w:rsidP="00052D2D">
      <w:pPr>
        <w:spacing w:line="360" w:lineRule="auto"/>
        <w:rPr>
          <w:rFonts w:hint="eastAsia"/>
          <w:szCs w:val="21"/>
        </w:rPr>
      </w:pPr>
    </w:p>
    <w:p w:rsidR="00A9077D" w:rsidRPr="00052D2D" w:rsidRDefault="00A9077D" w:rsidP="00052D2D">
      <w:pPr>
        <w:spacing w:line="360" w:lineRule="auto"/>
        <w:rPr>
          <w:szCs w:val="21"/>
        </w:rPr>
      </w:pPr>
    </w:p>
    <w:sectPr w:rsidR="00A9077D" w:rsidRPr="00052D2D">
      <w:headerReference w:type="even"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1DA" w:rsidRDefault="007A41DA">
      <w:r>
        <w:separator/>
      </w:r>
    </w:p>
  </w:endnote>
  <w:endnote w:type="continuationSeparator" w:id="0">
    <w:p w:rsidR="007A41DA" w:rsidRDefault="007A41D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Pr="00A9077D" w:rsidRDefault="0038043E" w:rsidP="00A9077D">
    <w:pPr>
      <w:pStyle w:val="a4"/>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7A41DA">
      <w:rPr>
        <w:rFonts w:hint="eastAsia"/>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7A41DA">
      <w:rPr>
        <w:rFonts w:hint="eastAsia"/>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rPr>
      <w:t xml:space="preserve">         </w:t>
    </w:r>
    <w:r w:rsidR="00802D81">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1DA" w:rsidRDefault="007A41DA">
      <w:r>
        <w:separator/>
      </w:r>
    </w:p>
  </w:footnote>
  <w:footnote w:type="continuationSeparator" w:id="0">
    <w:p w:rsidR="007A41DA" w:rsidRDefault="007A4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5"/>
      <w:numFmt w:val="chineseCounting"/>
      <w:suff w:val="nothing"/>
      <w:lvlText w:val="%1、"/>
      <w:lvlJc w:val="left"/>
    </w:lvl>
  </w:abstractNum>
  <w:abstractNum w:abstractNumId="1">
    <w:nsid w:val="00000002"/>
    <w:multiLevelType w:val="singleLevel"/>
    <w:tmpl w:val="00000002"/>
    <w:lvl w:ilvl="0">
      <w:start w:val="20"/>
      <w:numFmt w:val="decimal"/>
      <w:suff w:val="nothing"/>
      <w:lvlText w:val="%1."/>
      <w:lvlJc w:val="left"/>
    </w:lvl>
  </w:abstractNum>
  <w:abstractNum w:abstractNumId="2">
    <w:nsid w:val="00000003"/>
    <w:multiLevelType w:val="singleLevel"/>
    <w:tmpl w:val="00000003"/>
    <w:lvl w:ilvl="0">
      <w:start w:val="19"/>
      <w:numFmt w:val="decimal"/>
      <w:suff w:val="nothing"/>
      <w:lvlText w:val="%1．"/>
      <w:lvlJc w:val="left"/>
    </w:lvl>
  </w:abstractNum>
  <w:abstractNum w:abstractNumId="3">
    <w:nsid w:val="00000004"/>
    <w:multiLevelType w:val="singleLevel"/>
    <w:tmpl w:val="00000004"/>
    <w:lvl w:ilvl="0">
      <w:start w:val="11"/>
      <w:numFmt w:val="decimal"/>
      <w:suff w:val="nothing"/>
      <w:lvlText w:val="%1."/>
      <w:lvlJc w:val="left"/>
    </w:lvl>
  </w:abstractNum>
  <w:abstractNum w:abstractNumId="4">
    <w:nsid w:val="00000005"/>
    <w:multiLevelType w:val="singleLevel"/>
    <w:tmpl w:val="00000005"/>
    <w:lvl w:ilvl="0">
      <w:start w:val="4"/>
      <w:numFmt w:val="decimal"/>
      <w:suff w:val="nothing"/>
      <w:lvlText w:val="%1．"/>
      <w:lvlJc w:val="left"/>
    </w:lvl>
  </w:abstractNum>
  <w:abstractNum w:abstractNumId="5">
    <w:nsid w:val="00000007"/>
    <w:multiLevelType w:val="singleLevel"/>
    <w:tmpl w:val="00000007"/>
    <w:lvl w:ilvl="0">
      <w:start w:val="2"/>
      <w:numFmt w:val="decimal"/>
      <w:suff w:val="nothing"/>
      <w:lvlText w:val="（%1）"/>
      <w:lvlJc w:val="left"/>
    </w:lvl>
  </w:abstractNum>
  <w:abstractNum w:abstractNumId="6">
    <w:nsid w:val="00000008"/>
    <w:multiLevelType w:val="singleLevel"/>
    <w:tmpl w:val="00000008"/>
    <w:lvl w:ilvl="0">
      <w:start w:val="16"/>
      <w:numFmt w:val="decimal"/>
      <w:suff w:val="nothing"/>
      <w:lvlText w:val="%1."/>
      <w:lvlJc w:val="left"/>
    </w:lvl>
  </w:abstractNum>
  <w:abstractNum w:abstractNumId="7">
    <w:nsid w:val="00000009"/>
    <w:multiLevelType w:val="singleLevel"/>
    <w:tmpl w:val="00000009"/>
    <w:lvl w:ilvl="0">
      <w:start w:val="6"/>
      <w:numFmt w:val="decimal"/>
      <w:suff w:val="nothing"/>
      <w:lvlText w:val="%1．"/>
      <w:lvlJc w:val="left"/>
    </w:lvl>
  </w:abstractNum>
  <w:abstractNum w:abstractNumId="8">
    <w:nsid w:val="0000000A"/>
    <w:multiLevelType w:val="singleLevel"/>
    <w:tmpl w:val="0000000A"/>
    <w:lvl w:ilvl="0">
      <w:start w:val="3"/>
      <w:numFmt w:val="decimal"/>
      <w:suff w:val="nothing"/>
      <w:lvlText w:val="（%1）"/>
      <w:lvlJc w:val="left"/>
    </w:lvl>
  </w:abstractNum>
  <w:abstractNum w:abstractNumId="9">
    <w:nsid w:val="0000000B"/>
    <w:multiLevelType w:val="singleLevel"/>
    <w:tmpl w:val="0000000B"/>
    <w:lvl w:ilvl="0">
      <w:start w:val="3"/>
      <w:numFmt w:val="decimal"/>
      <w:suff w:val="space"/>
      <w:lvlText w:val="（%1）"/>
      <w:lvlJc w:val="left"/>
    </w:lvl>
  </w:abstractNum>
  <w:abstractNum w:abstractNumId="10">
    <w:nsid w:val="0000000C"/>
    <w:multiLevelType w:val="singleLevel"/>
    <w:tmpl w:val="0000000C"/>
    <w:lvl w:ilvl="0">
      <w:start w:val="2"/>
      <w:numFmt w:val="chineseCounting"/>
      <w:suff w:val="nothing"/>
      <w:lvlText w:val="（%1）"/>
      <w:lvlJc w:val="left"/>
    </w:lvl>
  </w:abstractNum>
  <w:abstractNum w:abstractNumId="11">
    <w:nsid w:val="0000000D"/>
    <w:multiLevelType w:val="singleLevel"/>
    <w:tmpl w:val="0000000D"/>
    <w:lvl w:ilvl="0">
      <w:start w:val="1"/>
      <w:numFmt w:val="upperLetter"/>
      <w:suff w:val="nothing"/>
      <w:lvlText w:val="%1."/>
      <w:lvlJc w:val="left"/>
    </w:lvl>
  </w:abstractNum>
  <w:abstractNum w:abstractNumId="12">
    <w:nsid w:val="0000000E"/>
    <w:multiLevelType w:val="singleLevel"/>
    <w:tmpl w:val="0000000E"/>
    <w:lvl w:ilvl="0">
      <w:start w:val="8"/>
      <w:numFmt w:val="decimal"/>
      <w:suff w:val="nothing"/>
      <w:lvlText w:val="%1．"/>
      <w:lvlJc w:val="left"/>
      <w:rPr>
        <w:rFonts w:ascii="宋体" w:eastAsia="宋体" w:hAnsi="宋体" w:hint="eastAsia"/>
        <w:b w:val="0"/>
        <w:kern w:val="2"/>
        <w:sz w:val="21"/>
        <w:lang w:val="en-US" w:eastAsia="zh-CN"/>
      </w:rPr>
    </w:lvl>
  </w:abstractNum>
  <w:abstractNum w:abstractNumId="13">
    <w:nsid w:val="0000000F"/>
    <w:multiLevelType w:val="singleLevel"/>
    <w:tmpl w:val="0000000F"/>
    <w:lvl w:ilvl="0">
      <w:start w:val="6"/>
      <w:numFmt w:val="decimal"/>
      <w:suff w:val="nothing"/>
      <w:lvlText w:val="%1．"/>
      <w:lvlJc w:val="left"/>
    </w:lvl>
  </w:abstractNum>
  <w:abstractNum w:abstractNumId="14">
    <w:nsid w:val="00000010"/>
    <w:multiLevelType w:val="singleLevel"/>
    <w:tmpl w:val="00000010"/>
    <w:lvl w:ilvl="0">
      <w:start w:val="1"/>
      <w:numFmt w:val="upperLetter"/>
      <w:suff w:val="nothing"/>
      <w:lvlText w:val="%1．"/>
      <w:lvlJc w:val="left"/>
    </w:lvl>
  </w:abstractNum>
  <w:abstractNum w:abstractNumId="15">
    <w:nsid w:val="00000011"/>
    <w:multiLevelType w:val="singleLevel"/>
    <w:tmpl w:val="00000011"/>
    <w:lvl w:ilvl="0">
      <w:start w:val="7"/>
      <w:numFmt w:val="decimal"/>
      <w:suff w:val="nothing"/>
      <w:lvlText w:val="%1．"/>
      <w:lvlJc w:val="left"/>
    </w:lvl>
  </w:abstractNum>
  <w:abstractNum w:abstractNumId="16">
    <w:nsid w:val="00000022"/>
    <w:multiLevelType w:val="multilevel"/>
    <w:tmpl w:val="0000002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0E086EED"/>
    <w:multiLevelType w:val="hybridMultilevel"/>
    <w:tmpl w:val="0B0C471E"/>
    <w:lvl w:ilvl="0" w:tplc="B540DFD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163051A2"/>
    <w:multiLevelType w:val="hybridMultilevel"/>
    <w:tmpl w:val="DE201928"/>
    <w:lvl w:ilvl="0" w:tplc="B9D24D6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9492FED"/>
    <w:multiLevelType w:val="hybridMultilevel"/>
    <w:tmpl w:val="00701DFE"/>
    <w:lvl w:ilvl="0" w:tplc="6A887C88">
      <w:start w:val="14"/>
      <w:numFmt w:val="decimal"/>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3A370A00"/>
    <w:multiLevelType w:val="hybridMultilevel"/>
    <w:tmpl w:val="57C2184A"/>
    <w:lvl w:ilvl="0" w:tplc="CB90E0B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3BB3107"/>
    <w:multiLevelType w:val="hybridMultilevel"/>
    <w:tmpl w:val="4F9EF710"/>
    <w:lvl w:ilvl="0" w:tplc="26D0483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E0A79A5"/>
    <w:multiLevelType w:val="hybridMultilevel"/>
    <w:tmpl w:val="46A0D6B8"/>
    <w:lvl w:ilvl="0" w:tplc="3E604ACE">
      <w:start w:val="1"/>
      <w:numFmt w:val="decimalEnclosedCircle"/>
      <w:lvlText w:val="%1"/>
      <w:lvlJc w:val="left"/>
      <w:pPr>
        <w:tabs>
          <w:tab w:val="num" w:pos="480"/>
        </w:tabs>
        <w:ind w:left="480" w:hanging="360"/>
      </w:pPr>
      <w:rPr>
        <w:rFonts w:ascii="宋体" w:hAnsi="宋体" w:cs="宋体"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23">
    <w:nsid w:val="63463C87"/>
    <w:multiLevelType w:val="hybridMultilevel"/>
    <w:tmpl w:val="87706E90"/>
    <w:lvl w:ilvl="0" w:tplc="98EADA5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F5C761D"/>
    <w:multiLevelType w:val="hybridMultilevel"/>
    <w:tmpl w:val="0C4048A0"/>
    <w:lvl w:ilvl="0" w:tplc="3758896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3037CE0"/>
    <w:multiLevelType w:val="hybridMultilevel"/>
    <w:tmpl w:val="DC2E545A"/>
    <w:lvl w:ilvl="0" w:tplc="FEA4A072">
      <w:start w:val="1"/>
      <w:numFmt w:val="upperLetter"/>
      <w:lvlText w:val="%1."/>
      <w:lvlJc w:val="left"/>
      <w:pPr>
        <w:ind w:left="1200" w:hanging="360"/>
      </w:pPr>
      <w:rPr>
        <w:rFonts w:cs="Times New Roman" w:hint="default"/>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num w:numId="1">
    <w:abstractNumId w:val="25"/>
  </w:num>
  <w:num w:numId="2">
    <w:abstractNumId w:val="8"/>
  </w:num>
  <w:num w:numId="3">
    <w:abstractNumId w:val="6"/>
  </w:num>
  <w:num w:numId="4">
    <w:abstractNumId w:val="9"/>
  </w:num>
  <w:num w:numId="5">
    <w:abstractNumId w:val="7"/>
  </w:num>
  <w:num w:numId="6">
    <w:abstractNumId w:val="16"/>
  </w:num>
  <w:num w:numId="7">
    <w:abstractNumId w:val="5"/>
  </w:num>
  <w:num w:numId="8">
    <w:abstractNumId w:val="4"/>
  </w:num>
  <w:num w:numId="9">
    <w:abstractNumId w:val="2"/>
  </w:num>
  <w:num w:numId="10">
    <w:abstractNumId w:val="12"/>
  </w:num>
  <w:num w:numId="11">
    <w:abstractNumId w:val="17"/>
  </w:num>
  <w:num w:numId="12">
    <w:abstractNumId w:val="19"/>
  </w:num>
  <w:num w:numId="13">
    <w:abstractNumId w:val="10"/>
  </w:num>
  <w:num w:numId="14">
    <w:abstractNumId w:val="11"/>
  </w:num>
  <w:num w:numId="15">
    <w:abstractNumId w:val="0"/>
  </w:num>
  <w:num w:numId="16">
    <w:abstractNumId w:val="24"/>
  </w:num>
  <w:num w:numId="17">
    <w:abstractNumId w:val="22"/>
  </w:num>
  <w:num w:numId="18">
    <w:abstractNumId w:val="1"/>
  </w:num>
  <w:num w:numId="19">
    <w:abstractNumId w:val="20"/>
  </w:num>
  <w:num w:numId="20">
    <w:abstractNumId w:val="18"/>
  </w:num>
  <w:num w:numId="21">
    <w:abstractNumId w:val="21"/>
  </w:num>
  <w:num w:numId="22">
    <w:abstractNumId w:val="23"/>
  </w:num>
  <w:num w:numId="23">
    <w:abstractNumId w:val="13"/>
  </w:num>
  <w:num w:numId="24">
    <w:abstractNumId w:val="15"/>
  </w:num>
  <w:num w:numId="25">
    <w:abstractNumId w:val="14"/>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savePreviewPicture/>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1D4E"/>
    <w:rsid w:val="00004884"/>
    <w:rsid w:val="0002225D"/>
    <w:rsid w:val="00037248"/>
    <w:rsid w:val="00037309"/>
    <w:rsid w:val="00040112"/>
    <w:rsid w:val="00042A57"/>
    <w:rsid w:val="000462BF"/>
    <w:rsid w:val="00047EAC"/>
    <w:rsid w:val="00052D2D"/>
    <w:rsid w:val="00061D27"/>
    <w:rsid w:val="00062A08"/>
    <w:rsid w:val="00077C0B"/>
    <w:rsid w:val="00081DBF"/>
    <w:rsid w:val="00086A6A"/>
    <w:rsid w:val="000A076A"/>
    <w:rsid w:val="000A1673"/>
    <w:rsid w:val="000A34F4"/>
    <w:rsid w:val="000A4CB3"/>
    <w:rsid w:val="000C290B"/>
    <w:rsid w:val="000C5F8C"/>
    <w:rsid w:val="000D0CD0"/>
    <w:rsid w:val="000D18A2"/>
    <w:rsid w:val="00101482"/>
    <w:rsid w:val="00107EB5"/>
    <w:rsid w:val="00122EDA"/>
    <w:rsid w:val="00127924"/>
    <w:rsid w:val="00130E12"/>
    <w:rsid w:val="00135B5C"/>
    <w:rsid w:val="00135F0C"/>
    <w:rsid w:val="0015224D"/>
    <w:rsid w:val="001535EA"/>
    <w:rsid w:val="00153AB2"/>
    <w:rsid w:val="00156643"/>
    <w:rsid w:val="001566B2"/>
    <w:rsid w:val="00164168"/>
    <w:rsid w:val="00171F98"/>
    <w:rsid w:val="00187D65"/>
    <w:rsid w:val="0019184E"/>
    <w:rsid w:val="00191959"/>
    <w:rsid w:val="00196EEE"/>
    <w:rsid w:val="001A1CAA"/>
    <w:rsid w:val="001B5D8F"/>
    <w:rsid w:val="001C30BF"/>
    <w:rsid w:val="001C56BF"/>
    <w:rsid w:val="001C7FD0"/>
    <w:rsid w:val="001F6B4F"/>
    <w:rsid w:val="00203B92"/>
    <w:rsid w:val="0020671C"/>
    <w:rsid w:val="00216355"/>
    <w:rsid w:val="002342D8"/>
    <w:rsid w:val="0028028F"/>
    <w:rsid w:val="0029480B"/>
    <w:rsid w:val="002B250C"/>
    <w:rsid w:val="002C2783"/>
    <w:rsid w:val="002D726A"/>
    <w:rsid w:val="002E6625"/>
    <w:rsid w:val="002F00BE"/>
    <w:rsid w:val="002F173C"/>
    <w:rsid w:val="002F4ED2"/>
    <w:rsid w:val="003048B5"/>
    <w:rsid w:val="003068D3"/>
    <w:rsid w:val="00342B03"/>
    <w:rsid w:val="00370D5E"/>
    <w:rsid w:val="00371DDE"/>
    <w:rsid w:val="0038043E"/>
    <w:rsid w:val="00386BD9"/>
    <w:rsid w:val="003A14F2"/>
    <w:rsid w:val="003A603F"/>
    <w:rsid w:val="003B58B5"/>
    <w:rsid w:val="003C012E"/>
    <w:rsid w:val="003C1C81"/>
    <w:rsid w:val="003D023D"/>
    <w:rsid w:val="003E086B"/>
    <w:rsid w:val="003E4143"/>
    <w:rsid w:val="003F10D4"/>
    <w:rsid w:val="003F4883"/>
    <w:rsid w:val="003F57AF"/>
    <w:rsid w:val="00402888"/>
    <w:rsid w:val="0040451B"/>
    <w:rsid w:val="0041084C"/>
    <w:rsid w:val="00445933"/>
    <w:rsid w:val="004529A9"/>
    <w:rsid w:val="004575AD"/>
    <w:rsid w:val="00461A56"/>
    <w:rsid w:val="00494251"/>
    <w:rsid w:val="004A7F80"/>
    <w:rsid w:val="004C1E6F"/>
    <w:rsid w:val="004C7E7A"/>
    <w:rsid w:val="004D0D6A"/>
    <w:rsid w:val="004D0E5B"/>
    <w:rsid w:val="004E4467"/>
    <w:rsid w:val="004E49E8"/>
    <w:rsid w:val="004E6365"/>
    <w:rsid w:val="00501BE4"/>
    <w:rsid w:val="00504DF9"/>
    <w:rsid w:val="00510581"/>
    <w:rsid w:val="00534365"/>
    <w:rsid w:val="0053678C"/>
    <w:rsid w:val="005461F4"/>
    <w:rsid w:val="005479D6"/>
    <w:rsid w:val="00565102"/>
    <w:rsid w:val="00572FD8"/>
    <w:rsid w:val="0058448C"/>
    <w:rsid w:val="005A69D6"/>
    <w:rsid w:val="005A7109"/>
    <w:rsid w:val="005C0131"/>
    <w:rsid w:val="005C776A"/>
    <w:rsid w:val="005E2DBE"/>
    <w:rsid w:val="005F4B07"/>
    <w:rsid w:val="005F58EE"/>
    <w:rsid w:val="00605E39"/>
    <w:rsid w:val="006171D5"/>
    <w:rsid w:val="00625393"/>
    <w:rsid w:val="00636DA5"/>
    <w:rsid w:val="00640E2F"/>
    <w:rsid w:val="00645283"/>
    <w:rsid w:val="00645875"/>
    <w:rsid w:val="00654303"/>
    <w:rsid w:val="00681F49"/>
    <w:rsid w:val="0069132B"/>
    <w:rsid w:val="006914AF"/>
    <w:rsid w:val="006A4B5B"/>
    <w:rsid w:val="006B1D02"/>
    <w:rsid w:val="006C534D"/>
    <w:rsid w:val="006C6E1D"/>
    <w:rsid w:val="006C7A1B"/>
    <w:rsid w:val="006D1C05"/>
    <w:rsid w:val="006D72B9"/>
    <w:rsid w:val="006E3B18"/>
    <w:rsid w:val="006E5C25"/>
    <w:rsid w:val="006E6725"/>
    <w:rsid w:val="006F1FF6"/>
    <w:rsid w:val="006F4D1B"/>
    <w:rsid w:val="00707A3D"/>
    <w:rsid w:val="007174CF"/>
    <w:rsid w:val="00721118"/>
    <w:rsid w:val="0073792C"/>
    <w:rsid w:val="00737AB4"/>
    <w:rsid w:val="00766DB1"/>
    <w:rsid w:val="007714EF"/>
    <w:rsid w:val="00771DCB"/>
    <w:rsid w:val="007739B6"/>
    <w:rsid w:val="00781F61"/>
    <w:rsid w:val="0078336F"/>
    <w:rsid w:val="007873E1"/>
    <w:rsid w:val="00787B10"/>
    <w:rsid w:val="007A2952"/>
    <w:rsid w:val="007A41DA"/>
    <w:rsid w:val="007B26DE"/>
    <w:rsid w:val="007D0B81"/>
    <w:rsid w:val="007D7DED"/>
    <w:rsid w:val="007E22A0"/>
    <w:rsid w:val="007E2315"/>
    <w:rsid w:val="007E5EBA"/>
    <w:rsid w:val="007E7C08"/>
    <w:rsid w:val="00800887"/>
    <w:rsid w:val="00802D81"/>
    <w:rsid w:val="00813D80"/>
    <w:rsid w:val="008408B9"/>
    <w:rsid w:val="00842C12"/>
    <w:rsid w:val="0084416C"/>
    <w:rsid w:val="008442F9"/>
    <w:rsid w:val="00854B48"/>
    <w:rsid w:val="008600A2"/>
    <w:rsid w:val="008659C2"/>
    <w:rsid w:val="00881C85"/>
    <w:rsid w:val="00885741"/>
    <w:rsid w:val="008A565C"/>
    <w:rsid w:val="008D0B33"/>
    <w:rsid w:val="008D5132"/>
    <w:rsid w:val="008D79C3"/>
    <w:rsid w:val="008E2E65"/>
    <w:rsid w:val="008F1412"/>
    <w:rsid w:val="00902987"/>
    <w:rsid w:val="00920AA8"/>
    <w:rsid w:val="009267C5"/>
    <w:rsid w:val="00940CAD"/>
    <w:rsid w:val="00941ADB"/>
    <w:rsid w:val="00990DAB"/>
    <w:rsid w:val="009A1FE6"/>
    <w:rsid w:val="009C10F1"/>
    <w:rsid w:val="009D08B7"/>
    <w:rsid w:val="009D3CF9"/>
    <w:rsid w:val="009D7FCC"/>
    <w:rsid w:val="009E73BA"/>
    <w:rsid w:val="009F4504"/>
    <w:rsid w:val="00A03076"/>
    <w:rsid w:val="00A07265"/>
    <w:rsid w:val="00A07919"/>
    <w:rsid w:val="00A12324"/>
    <w:rsid w:val="00A12421"/>
    <w:rsid w:val="00A159A7"/>
    <w:rsid w:val="00A200B6"/>
    <w:rsid w:val="00A36990"/>
    <w:rsid w:val="00A51090"/>
    <w:rsid w:val="00A610A2"/>
    <w:rsid w:val="00A9077D"/>
    <w:rsid w:val="00AA0AB7"/>
    <w:rsid w:val="00AA6E59"/>
    <w:rsid w:val="00AA7EB3"/>
    <w:rsid w:val="00AB5333"/>
    <w:rsid w:val="00AD4C04"/>
    <w:rsid w:val="00AD5DE9"/>
    <w:rsid w:val="00AE5405"/>
    <w:rsid w:val="00B00F51"/>
    <w:rsid w:val="00B2053F"/>
    <w:rsid w:val="00B25257"/>
    <w:rsid w:val="00B334BC"/>
    <w:rsid w:val="00B43AAB"/>
    <w:rsid w:val="00B646E8"/>
    <w:rsid w:val="00B7376F"/>
    <w:rsid w:val="00B839B2"/>
    <w:rsid w:val="00BA4110"/>
    <w:rsid w:val="00BA6839"/>
    <w:rsid w:val="00BB1D4E"/>
    <w:rsid w:val="00BB3B9B"/>
    <w:rsid w:val="00BD6BB6"/>
    <w:rsid w:val="00BE1394"/>
    <w:rsid w:val="00BE70C1"/>
    <w:rsid w:val="00BF709E"/>
    <w:rsid w:val="00C2552E"/>
    <w:rsid w:val="00C30812"/>
    <w:rsid w:val="00C32C06"/>
    <w:rsid w:val="00C4050D"/>
    <w:rsid w:val="00C51CBF"/>
    <w:rsid w:val="00C52F7B"/>
    <w:rsid w:val="00C57017"/>
    <w:rsid w:val="00C77F05"/>
    <w:rsid w:val="00CD33FD"/>
    <w:rsid w:val="00CD6B75"/>
    <w:rsid w:val="00CE7D26"/>
    <w:rsid w:val="00D036C3"/>
    <w:rsid w:val="00D100F7"/>
    <w:rsid w:val="00D5646E"/>
    <w:rsid w:val="00D87E0F"/>
    <w:rsid w:val="00D95E53"/>
    <w:rsid w:val="00D97192"/>
    <w:rsid w:val="00DA2B17"/>
    <w:rsid w:val="00DB129E"/>
    <w:rsid w:val="00DD450F"/>
    <w:rsid w:val="00DF1243"/>
    <w:rsid w:val="00DF148D"/>
    <w:rsid w:val="00DF2360"/>
    <w:rsid w:val="00DF33FA"/>
    <w:rsid w:val="00E10EFE"/>
    <w:rsid w:val="00E13783"/>
    <w:rsid w:val="00E20CDE"/>
    <w:rsid w:val="00E241AB"/>
    <w:rsid w:val="00E321AA"/>
    <w:rsid w:val="00E36FB5"/>
    <w:rsid w:val="00E3725F"/>
    <w:rsid w:val="00E46735"/>
    <w:rsid w:val="00E621F9"/>
    <w:rsid w:val="00E73BFA"/>
    <w:rsid w:val="00E74567"/>
    <w:rsid w:val="00E83BCF"/>
    <w:rsid w:val="00E97C72"/>
    <w:rsid w:val="00EB2A08"/>
    <w:rsid w:val="00EB6F16"/>
    <w:rsid w:val="00ED7544"/>
    <w:rsid w:val="00EE07C6"/>
    <w:rsid w:val="00EE269B"/>
    <w:rsid w:val="00EF5808"/>
    <w:rsid w:val="00F02084"/>
    <w:rsid w:val="00F06125"/>
    <w:rsid w:val="00F216AA"/>
    <w:rsid w:val="00F236BB"/>
    <w:rsid w:val="00F24EED"/>
    <w:rsid w:val="00F47C0F"/>
    <w:rsid w:val="00F83344"/>
    <w:rsid w:val="00F8401F"/>
    <w:rsid w:val="00FA4080"/>
    <w:rsid w:val="00FA4643"/>
    <w:rsid w:val="00FA4D8B"/>
    <w:rsid w:val="00FB5B0D"/>
    <w:rsid w:val="00FE0012"/>
    <w:rsid w:val="00FE0062"/>
    <w:rsid w:val="00FE5611"/>
    <w:rsid w:val="00FF0E34"/>
    <w:rsid w:val="00FF0F22"/>
    <w:rsid w:val="00FF2A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7544"/>
    <w:pPr>
      <w:widowControl w:val="0"/>
      <w:jc w:val="both"/>
    </w:pPr>
    <w:rPr>
      <w:rFonts w:ascii="Calibri" w:hAnsi="Calibri"/>
      <w:kern w:val="2"/>
      <w:sz w:val="21"/>
      <w:szCs w:val="22"/>
    </w:rPr>
  </w:style>
  <w:style w:type="paragraph" w:styleId="1">
    <w:name w:val="heading 1"/>
    <w:basedOn w:val="a"/>
    <w:next w:val="a"/>
    <w:link w:val="1Char"/>
    <w:qFormat/>
    <w:rsid w:val="006D1C05"/>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a"/>
    <w:next w:val="a"/>
    <w:qFormat/>
    <w:rsid w:val="00107EB5"/>
    <w:pPr>
      <w:keepNext/>
      <w:keepLines/>
      <w:spacing w:before="260" w:after="260" w:line="416" w:lineRule="auto"/>
      <w:outlineLvl w:val="1"/>
    </w:pPr>
    <w:rPr>
      <w:rFonts w:ascii="Arial" w:eastAsia="黑体" w:hAnsi="Arial"/>
      <w:b/>
      <w:bCs/>
      <w:sz w:val="32"/>
      <w:szCs w:val="32"/>
    </w:rPr>
  </w:style>
  <w:style w:type="paragraph" w:styleId="4">
    <w:name w:val="heading 4"/>
    <w:basedOn w:val="a"/>
    <w:next w:val="a"/>
    <w:link w:val="4Char"/>
    <w:qFormat/>
    <w:rsid w:val="006D1C05"/>
    <w:pPr>
      <w:keepNext/>
      <w:keepLines/>
      <w:spacing w:before="280" w:after="290" w:line="376" w:lineRule="auto"/>
      <w:outlineLvl w:val="3"/>
    </w:pPr>
    <w:rPr>
      <w:rFonts w:ascii="Arial" w:eastAsia="黑体" w:hAnsi="Arial"/>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Char">
    <w:name w:val="标题 1 Char"/>
    <w:basedOn w:val="a0"/>
    <w:link w:val="1"/>
    <w:rsid w:val="006D1C05"/>
    <w:rPr>
      <w:rFonts w:ascii="Cambria" w:eastAsia="宋体" w:hAnsi="Cambria"/>
      <w:b/>
      <w:bCs/>
      <w:color w:val="365F91"/>
      <w:sz w:val="28"/>
      <w:szCs w:val="28"/>
      <w:lang w:val="en-US" w:eastAsia="zh-CN" w:bidi="ar-SA"/>
    </w:rPr>
  </w:style>
  <w:style w:type="character" w:customStyle="1" w:styleId="4Char">
    <w:name w:val="标题 4 Char"/>
    <w:basedOn w:val="a0"/>
    <w:link w:val="4"/>
    <w:rsid w:val="006D1C05"/>
    <w:rPr>
      <w:rFonts w:ascii="Arial" w:eastAsia="黑体" w:hAnsi="Arial"/>
      <w:b/>
      <w:bCs/>
      <w:kern w:val="2"/>
      <w:sz w:val="28"/>
      <w:szCs w:val="28"/>
      <w:lang w:val="en-US" w:eastAsia="zh-CN" w:bidi="ar-SA"/>
    </w:rPr>
  </w:style>
  <w:style w:type="paragraph" w:styleId="a3">
    <w:name w:val="header"/>
    <w:basedOn w:val="a"/>
    <w:link w:val="Char"/>
    <w:rsid w:val="00A907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D1C05"/>
    <w:rPr>
      <w:rFonts w:ascii="Calibri" w:eastAsia="宋体" w:hAnsi="Calibri"/>
      <w:kern w:val="2"/>
      <w:sz w:val="18"/>
      <w:szCs w:val="18"/>
      <w:lang w:val="en-US" w:eastAsia="zh-CN" w:bidi="ar-SA"/>
    </w:rPr>
  </w:style>
  <w:style w:type="paragraph" w:styleId="a4">
    <w:name w:val="footer"/>
    <w:basedOn w:val="a"/>
    <w:rsid w:val="00A9077D"/>
    <w:pPr>
      <w:tabs>
        <w:tab w:val="center" w:pos="4153"/>
        <w:tab w:val="right" w:pos="8306"/>
      </w:tabs>
      <w:snapToGrid w:val="0"/>
      <w:jc w:val="left"/>
    </w:pPr>
    <w:rPr>
      <w:sz w:val="18"/>
      <w:szCs w:val="18"/>
    </w:rPr>
  </w:style>
  <w:style w:type="character" w:styleId="a5">
    <w:name w:val="Hyperlink"/>
    <w:basedOn w:val="a0"/>
    <w:rsid w:val="00A9077D"/>
    <w:rPr>
      <w:color w:val="0000FF"/>
      <w:u w:val="single"/>
    </w:rPr>
  </w:style>
  <w:style w:type="paragraph" w:styleId="a6">
    <w:name w:val="Plain Text"/>
    <w:aliases w:val="标题1,普通文字 Char,纯文本 Char Char,Char,标题1 Char Char,普通文字,Char Char Char,Char Char,标题1 Char Char Char Char Char,纯文本 Char Char1 Char Char Char,游数的格式,Plain Te,游数的,Plain Text,纯文本 Char Char Char,纯文本 Char Char1,普通,标题1 Char Char Char Char, Char,纯文本 Char1,普,游"/>
    <w:basedOn w:val="a"/>
    <w:link w:val="Char0"/>
    <w:rsid w:val="00ED7544"/>
    <w:rPr>
      <w:rFonts w:ascii="宋体" w:hAnsi="Courier New" w:cs="Courier New"/>
      <w:szCs w:val="21"/>
    </w:rPr>
  </w:style>
  <w:style w:type="character" w:customStyle="1" w:styleId="Char0">
    <w:name w:val="纯文本 Char"/>
    <w:aliases w:val="标题1 Char,普通文字 Char Char,纯文本 Char Char Char1,Char Char1,标题1 Char Char Char,普通文字 Char1,Char Char Char Char,Char Char Char1,标题1 Char Char Char Char Char Char,纯文本 Char Char1 Char Char Char Char,游数的格式 Char,Plain Te Char,游数的 Char,Plain Text Char"/>
    <w:basedOn w:val="a0"/>
    <w:link w:val="a6"/>
    <w:rsid w:val="00ED7544"/>
    <w:rPr>
      <w:rFonts w:ascii="宋体" w:eastAsia="宋体" w:hAnsi="Courier New" w:cs="Courier New"/>
      <w:kern w:val="2"/>
      <w:sz w:val="21"/>
      <w:szCs w:val="21"/>
      <w:lang w:val="en-US" w:eastAsia="zh-CN" w:bidi="ar-SA"/>
    </w:rPr>
  </w:style>
  <w:style w:type="paragraph" w:styleId="a7">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
    <w:link w:val="Char1"/>
    <w:rsid w:val="00ED7544"/>
    <w:pPr>
      <w:widowControl/>
      <w:spacing w:before="100" w:beforeAutospacing="1" w:after="100" w:afterAutospacing="1"/>
      <w:ind w:firstLine="480"/>
      <w:jc w:val="left"/>
    </w:pPr>
    <w:rPr>
      <w:rFonts w:ascii="宋体" w:hAnsi="宋体" w:cs="宋体"/>
      <w:kern w:val="0"/>
      <w:sz w:val="24"/>
      <w:szCs w:val="24"/>
    </w:rPr>
  </w:style>
  <w:style w:type="character" w:customStyle="1" w:styleId="Char1">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basedOn w:val="a0"/>
    <w:link w:val="a7"/>
    <w:rsid w:val="00ED7544"/>
    <w:rPr>
      <w:rFonts w:ascii="宋体" w:eastAsia="宋体" w:hAnsi="宋体" w:cs="宋体"/>
      <w:sz w:val="24"/>
      <w:szCs w:val="24"/>
      <w:lang w:val="en-US" w:eastAsia="zh-CN" w:bidi="ar-SA"/>
    </w:rPr>
  </w:style>
  <w:style w:type="paragraph" w:styleId="a8">
    <w:name w:val="Body Text Indent"/>
    <w:basedOn w:val="a"/>
    <w:link w:val="Char2"/>
    <w:rsid w:val="005E2DBE"/>
    <w:pPr>
      <w:ind w:firstLineChars="200" w:firstLine="420"/>
    </w:pPr>
    <w:rPr>
      <w:rFonts w:ascii="Times New Roman" w:eastAsia="楷体_GB2312" w:hAnsi="Times New Roman"/>
      <w:szCs w:val="24"/>
    </w:rPr>
  </w:style>
  <w:style w:type="character" w:customStyle="1" w:styleId="Char2">
    <w:name w:val="正文文本缩进 Char"/>
    <w:basedOn w:val="a0"/>
    <w:link w:val="a8"/>
    <w:rsid w:val="005E2DBE"/>
    <w:rPr>
      <w:rFonts w:eastAsia="楷体_GB2312"/>
      <w:kern w:val="2"/>
      <w:sz w:val="21"/>
      <w:szCs w:val="24"/>
      <w:lang w:val="en-US" w:eastAsia="zh-CN" w:bidi="ar-SA"/>
    </w:rPr>
  </w:style>
  <w:style w:type="paragraph" w:styleId="a9">
    <w:name w:val="List Paragraph"/>
    <w:basedOn w:val="a"/>
    <w:qFormat/>
    <w:rsid w:val="002D726A"/>
    <w:pPr>
      <w:ind w:firstLineChars="200" w:firstLine="420"/>
    </w:pPr>
  </w:style>
  <w:style w:type="paragraph" w:styleId="HTML">
    <w:name w:val="HTML Preformatted"/>
    <w:basedOn w:val="a"/>
    <w:link w:val="HTMLChar"/>
    <w:rsid w:val="00DB12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table" w:styleId="aa">
    <w:name w:val="Table Grid"/>
    <w:basedOn w:val="a1"/>
    <w:rsid w:val="00DB12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blogtext">
    <w:name w:val="oblog_text"/>
    <w:basedOn w:val="a0"/>
    <w:rsid w:val="002C2783"/>
  </w:style>
  <w:style w:type="paragraph" w:customStyle="1" w:styleId="0">
    <w:name w:val="0"/>
    <w:basedOn w:val="a"/>
    <w:rsid w:val="00605E39"/>
    <w:pPr>
      <w:widowControl/>
      <w:snapToGrid w:val="0"/>
    </w:pPr>
    <w:rPr>
      <w:rFonts w:ascii="Times New Roman" w:hAnsi="Times New Roman"/>
      <w:kern w:val="0"/>
      <w:sz w:val="20"/>
      <w:szCs w:val="20"/>
    </w:rPr>
  </w:style>
  <w:style w:type="character" w:customStyle="1" w:styleId="ca-4">
    <w:name w:val="ca-4"/>
    <w:basedOn w:val="a0"/>
    <w:rsid w:val="00605E39"/>
  </w:style>
  <w:style w:type="paragraph" w:customStyle="1" w:styleId="pa-4">
    <w:name w:val="pa-4"/>
    <w:basedOn w:val="a"/>
    <w:rsid w:val="00605E39"/>
    <w:pPr>
      <w:widowControl/>
      <w:spacing w:before="150" w:after="150"/>
      <w:jc w:val="left"/>
    </w:pPr>
    <w:rPr>
      <w:rFonts w:ascii="宋体" w:hAnsi="宋体" w:cs="宋体"/>
      <w:kern w:val="0"/>
      <w:sz w:val="24"/>
      <w:szCs w:val="24"/>
    </w:rPr>
  </w:style>
  <w:style w:type="paragraph" w:styleId="ab">
    <w:name w:val="Normal Indent"/>
    <w:basedOn w:val="a"/>
    <w:rsid w:val="006D1C05"/>
    <w:pPr>
      <w:ind w:firstLine="420"/>
    </w:pPr>
    <w:rPr>
      <w:rFonts w:ascii="宋体" w:hAnsi="宋体"/>
      <w:sz w:val="18"/>
      <w:szCs w:val="20"/>
    </w:rPr>
  </w:style>
  <w:style w:type="paragraph" w:styleId="ac">
    <w:name w:val="endnote text"/>
    <w:basedOn w:val="a"/>
    <w:link w:val="Char3"/>
    <w:semiHidden/>
    <w:rsid w:val="006D1C05"/>
    <w:pPr>
      <w:snapToGrid w:val="0"/>
      <w:jc w:val="left"/>
    </w:pPr>
    <w:rPr>
      <w:rFonts w:ascii="Times New Roman" w:hAnsi="Times New Roman"/>
      <w:szCs w:val="24"/>
    </w:rPr>
  </w:style>
  <w:style w:type="character" w:customStyle="1" w:styleId="Char3">
    <w:name w:val="尾注文本 Char"/>
    <w:basedOn w:val="a0"/>
    <w:link w:val="ac"/>
    <w:rsid w:val="006D1C05"/>
    <w:rPr>
      <w:rFonts w:eastAsia="宋体"/>
      <w:kern w:val="2"/>
      <w:sz w:val="21"/>
      <w:szCs w:val="24"/>
      <w:lang w:val="en-US" w:eastAsia="zh-CN" w:bidi="ar-SA"/>
    </w:rPr>
  </w:style>
  <w:style w:type="paragraph" w:customStyle="1" w:styleId="ad">
    <w:name w:val="金太阳正文"/>
    <w:basedOn w:val="a"/>
    <w:rsid w:val="006D1C05"/>
    <w:pPr>
      <w:ind w:firstLineChars="200" w:firstLine="200"/>
    </w:pPr>
    <w:rPr>
      <w:sz w:val="24"/>
    </w:rPr>
  </w:style>
  <w:style w:type="paragraph" w:customStyle="1" w:styleId="ae">
    <w:name w:val="金太阳标题"/>
    <w:basedOn w:val="af"/>
    <w:rsid w:val="006D1C05"/>
  </w:style>
  <w:style w:type="paragraph" w:styleId="af">
    <w:name w:val="Title"/>
    <w:basedOn w:val="a"/>
    <w:qFormat/>
    <w:rsid w:val="006D1C05"/>
    <w:pPr>
      <w:spacing w:before="240" w:after="60"/>
      <w:jc w:val="center"/>
      <w:outlineLvl w:val="0"/>
    </w:pPr>
    <w:rPr>
      <w:rFonts w:ascii="Arial" w:hAnsi="Arial" w:cs="Arial"/>
      <w:b/>
      <w:bCs/>
      <w:sz w:val="32"/>
      <w:szCs w:val="32"/>
    </w:rPr>
  </w:style>
  <w:style w:type="character" w:customStyle="1" w:styleId="19">
    <w:name w:val="正文文本 (19)_"/>
    <w:basedOn w:val="a0"/>
    <w:link w:val="191"/>
    <w:rsid w:val="006D1C05"/>
    <w:rPr>
      <w:rFonts w:cs="Mangal"/>
      <w:shd w:val="clear" w:color="auto" w:fill="FFFFFF"/>
      <w:lang w:bidi="ks-Deva"/>
    </w:rPr>
  </w:style>
  <w:style w:type="paragraph" w:customStyle="1" w:styleId="191">
    <w:name w:val="正文文本 (19)1"/>
    <w:basedOn w:val="a"/>
    <w:link w:val="19"/>
    <w:rsid w:val="006D1C05"/>
    <w:pPr>
      <w:widowControl/>
      <w:shd w:val="clear" w:color="auto" w:fill="FFFFFF"/>
      <w:spacing w:line="240" w:lineRule="atLeast"/>
      <w:jc w:val="left"/>
    </w:pPr>
    <w:rPr>
      <w:rFonts w:ascii="Times New Roman" w:eastAsia="Times New Roman" w:hAnsi="Times New Roman" w:cs="Mangal"/>
      <w:kern w:val="0"/>
      <w:sz w:val="20"/>
      <w:szCs w:val="20"/>
      <w:shd w:val="clear" w:color="auto" w:fill="FFFFFF"/>
      <w:lang w:val="en-US" w:eastAsia="zh-CN" w:bidi="ks-Deva"/>
    </w:rPr>
  </w:style>
  <w:style w:type="paragraph" w:customStyle="1" w:styleId="p0">
    <w:name w:val="p0"/>
    <w:basedOn w:val="a"/>
    <w:rsid w:val="006D1C05"/>
    <w:pPr>
      <w:widowControl/>
    </w:pPr>
    <w:rPr>
      <w:rFonts w:ascii="Times New Roman" w:hAnsi="Times New Roman"/>
      <w:kern w:val="0"/>
      <w:szCs w:val="20"/>
    </w:rPr>
  </w:style>
  <w:style w:type="paragraph" w:customStyle="1" w:styleId="Char3CharCharCharCharCharChar">
    <w:name w:val=" Char3 Char Char Char Char Char Char"/>
    <w:basedOn w:val="a"/>
    <w:autoRedefine/>
    <w:rsid w:val="006D1C05"/>
    <w:pPr>
      <w:widowControl/>
      <w:spacing w:line="300" w:lineRule="auto"/>
      <w:ind w:firstLineChars="200" w:firstLine="200"/>
    </w:pPr>
    <w:rPr>
      <w:rFonts w:ascii="Verdana" w:hAnsi="Verdana"/>
      <w:kern w:val="0"/>
      <w:szCs w:val="20"/>
      <w:lang w:eastAsia="en-US"/>
    </w:rPr>
  </w:style>
  <w:style w:type="paragraph" w:customStyle="1" w:styleId="Char3CharCharCharCharCharChar0">
    <w:name w:val="Char3 Char Char Char Char Char Char"/>
    <w:basedOn w:val="a"/>
    <w:autoRedefine/>
    <w:rsid w:val="006D1C05"/>
    <w:pPr>
      <w:widowControl/>
      <w:spacing w:line="300" w:lineRule="auto"/>
      <w:ind w:firstLineChars="200" w:firstLine="200"/>
    </w:pPr>
    <w:rPr>
      <w:rFonts w:ascii="Verdana" w:hAnsi="Verdana"/>
      <w:kern w:val="0"/>
      <w:szCs w:val="20"/>
      <w:lang w:eastAsia="en-US"/>
    </w:rPr>
  </w:style>
  <w:style w:type="paragraph" w:customStyle="1" w:styleId="ListParagraph">
    <w:name w:val="List Paragraph"/>
    <w:basedOn w:val="a"/>
    <w:rsid w:val="00196EEE"/>
    <w:pPr>
      <w:ind w:firstLineChars="200" w:firstLine="420"/>
    </w:pPr>
    <w:rPr>
      <w:rFonts w:ascii="宋体" w:hAnsi="宋体"/>
      <w:sz w:val="15"/>
      <w:szCs w:val="15"/>
      <w:em w:val="dot"/>
    </w:rPr>
  </w:style>
  <w:style w:type="character" w:customStyle="1" w:styleId="content">
    <w:name w:val="content"/>
    <w:basedOn w:val="a0"/>
    <w:rsid w:val="002342D8"/>
  </w:style>
  <w:style w:type="character" w:customStyle="1" w:styleId="content21">
    <w:name w:val="content21"/>
    <w:basedOn w:val="a0"/>
    <w:rsid w:val="002342D8"/>
    <w:rPr>
      <w:sz w:val="21"/>
      <w:szCs w:val="21"/>
    </w:rPr>
  </w:style>
  <w:style w:type="character" w:customStyle="1" w:styleId="apple-style-span">
    <w:name w:val="apple-style-span"/>
    <w:basedOn w:val="a0"/>
    <w:rsid w:val="002342D8"/>
  </w:style>
  <w:style w:type="character" w:styleId="af0">
    <w:name w:val="footnote reference"/>
    <w:basedOn w:val="a0"/>
    <w:semiHidden/>
    <w:rsid w:val="002342D8"/>
    <w:rPr>
      <w:vertAlign w:val="superscript"/>
    </w:rPr>
  </w:style>
  <w:style w:type="character" w:styleId="af1">
    <w:name w:val="Strong"/>
    <w:basedOn w:val="a0"/>
    <w:qFormat/>
    <w:rsid w:val="00061D27"/>
    <w:rPr>
      <w:b/>
      <w:bCs/>
    </w:rPr>
  </w:style>
  <w:style w:type="character" w:customStyle="1" w:styleId="st1">
    <w:name w:val="st1"/>
    <w:basedOn w:val="a0"/>
    <w:rsid w:val="006F1FF6"/>
  </w:style>
  <w:style w:type="paragraph" w:customStyle="1" w:styleId="CharCharCharCharCharCharCharCharCharCharCharCharCharCharCharCharCharCharChar">
    <w:name w:val="Char Char Char Char Char Char Char Char Char Char Char Char Char Char Char Char Char Char Char"/>
    <w:basedOn w:val="a"/>
    <w:autoRedefine/>
    <w:rsid w:val="00C32C06"/>
    <w:pPr>
      <w:widowControl/>
      <w:spacing w:line="300" w:lineRule="auto"/>
      <w:ind w:firstLineChars="200" w:firstLine="200"/>
    </w:pPr>
    <w:rPr>
      <w:rFonts w:ascii="Verdana" w:hAnsi="Verdana"/>
      <w:kern w:val="0"/>
      <w:szCs w:val="20"/>
      <w:lang w:eastAsia="en-US"/>
    </w:rPr>
  </w:style>
  <w:style w:type="paragraph" w:customStyle="1" w:styleId="Char30">
    <w:name w:val=" Char3"/>
    <w:basedOn w:val="a"/>
    <w:rsid w:val="003F4883"/>
    <w:pPr>
      <w:widowControl/>
      <w:spacing w:line="300" w:lineRule="auto"/>
      <w:ind w:firstLineChars="200" w:firstLine="200"/>
    </w:pPr>
    <w:rPr>
      <w:rFonts w:ascii="Times New Roman" w:hAnsi="Times New Roman"/>
      <w:szCs w:val="20"/>
    </w:rPr>
  </w:style>
  <w:style w:type="character" w:styleId="af2">
    <w:name w:val="Emphasis"/>
    <w:basedOn w:val="a0"/>
    <w:qFormat/>
    <w:rsid w:val="000C290B"/>
    <w:rPr>
      <w:i w:val="0"/>
      <w:iCs w:val="0"/>
      <w:color w:val="CC0000"/>
    </w:rPr>
  </w:style>
  <w:style w:type="character" w:customStyle="1" w:styleId="br">
    <w:name w:val="br"/>
    <w:basedOn w:val="a0"/>
    <w:rsid w:val="00504DF9"/>
  </w:style>
  <w:style w:type="paragraph" w:customStyle="1" w:styleId="dragtable1">
    <w:name w:val="dragtable1"/>
    <w:basedOn w:val="a"/>
    <w:rsid w:val="00D036C3"/>
    <w:pPr>
      <w:widowControl/>
      <w:pBdr>
        <w:top w:val="single" w:sz="2" w:space="0" w:color="6880A2"/>
        <w:left w:val="single" w:sz="2" w:space="0" w:color="6880A2"/>
        <w:bottom w:val="single" w:sz="2" w:space="0" w:color="6880A2"/>
        <w:right w:val="single" w:sz="2" w:space="0" w:color="6880A2"/>
      </w:pBdr>
      <w:shd w:val="clear" w:color="auto" w:fill="FFFFFF"/>
      <w:spacing w:before="100" w:beforeAutospacing="1"/>
      <w:jc w:val="left"/>
    </w:pPr>
    <w:rPr>
      <w:rFonts w:ascii="宋体" w:hAnsi="宋体" w:cs="宋体"/>
      <w:kern w:val="0"/>
      <w:sz w:val="24"/>
      <w:szCs w:val="24"/>
    </w:rPr>
  </w:style>
  <w:style w:type="paragraph" w:customStyle="1" w:styleId="40">
    <w:name w:val="正文文本 (4)"/>
    <w:basedOn w:val="a"/>
    <w:rsid w:val="00A610A2"/>
    <w:pPr>
      <w:widowControl/>
      <w:shd w:val="clear" w:color="auto" w:fill="FFFFFF"/>
      <w:spacing w:before="60" w:line="274" w:lineRule="exact"/>
      <w:jc w:val="left"/>
    </w:pPr>
    <w:rPr>
      <w:rFonts w:ascii="Times New Roman" w:hAnsi="Times New Roman"/>
      <w:b/>
      <w:bCs/>
      <w:szCs w:val="20"/>
      <w:shd w:val="clear" w:color="auto" w:fill="FFFFFF"/>
    </w:rPr>
  </w:style>
  <w:style w:type="paragraph" w:styleId="af3">
    <w:name w:val="Body Text"/>
    <w:basedOn w:val="a"/>
    <w:rsid w:val="00534365"/>
    <w:pPr>
      <w:spacing w:after="120"/>
    </w:pPr>
  </w:style>
  <w:style w:type="paragraph" w:customStyle="1" w:styleId="New">
    <w:name w:val="正文 New"/>
    <w:rsid w:val="007873E1"/>
    <w:pPr>
      <w:widowControl w:val="0"/>
      <w:jc w:val="both"/>
    </w:pPr>
    <w:rPr>
      <w:kern w:val="2"/>
      <w:sz w:val="21"/>
      <w:szCs w:val="24"/>
    </w:rPr>
  </w:style>
  <w:style w:type="paragraph" w:customStyle="1" w:styleId="Default">
    <w:name w:val="Default"/>
    <w:rsid w:val="00004884"/>
    <w:pPr>
      <w:widowControl w:val="0"/>
      <w:autoSpaceDE w:val="0"/>
      <w:autoSpaceDN w:val="0"/>
      <w:adjustRightInd w:val="0"/>
    </w:pPr>
    <w:rPr>
      <w:rFonts w:ascii="宋体" w:cs="宋体"/>
      <w:color w:val="000000"/>
      <w:sz w:val="24"/>
      <w:szCs w:val="24"/>
    </w:rPr>
  </w:style>
  <w:style w:type="character" w:customStyle="1" w:styleId="apple-converted-space">
    <w:name w:val="apple-converted-space"/>
    <w:basedOn w:val="a0"/>
    <w:rsid w:val="00FA4643"/>
  </w:style>
  <w:style w:type="character" w:customStyle="1" w:styleId="HTMLChar">
    <w:name w:val="HTML 预设格式 Char"/>
    <w:basedOn w:val="a0"/>
    <w:link w:val="HTML"/>
    <w:rsid w:val="009F4504"/>
    <w:rPr>
      <w:rFonts w:ascii="宋体" w:eastAsia="宋体" w:hAnsi="宋体" w:cs="宋体"/>
      <w:sz w:val="24"/>
      <w:szCs w:val="24"/>
      <w:lang w:val="en-US" w:eastAsia="zh-CN" w:bidi="ar-SA"/>
    </w:rPr>
  </w:style>
  <w:style w:type="character" w:customStyle="1" w:styleId="fa2b4">
    <w:name w:val="fa2b4"/>
    <w:basedOn w:val="a0"/>
    <w:rsid w:val="00BD6BB6"/>
    <w:rPr>
      <w:color w:val="000000"/>
      <w:sz w:val="21"/>
      <w:szCs w:val="21"/>
    </w:rPr>
  </w:style>
  <w:style w:type="character" w:styleId="af4">
    <w:name w:val="page number"/>
    <w:basedOn w:val="a0"/>
    <w:rsid w:val="0073792C"/>
  </w:style>
  <w:style w:type="paragraph" w:styleId="af5">
    <w:name w:val="caption"/>
    <w:basedOn w:val="a"/>
    <w:next w:val="a"/>
    <w:qFormat/>
    <w:rsid w:val="0073792C"/>
    <w:pPr>
      <w:spacing w:before="152" w:after="160"/>
    </w:pPr>
    <w:rPr>
      <w:rFonts w:ascii="Arial" w:eastAsia="黑体"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ADMINI~1\LOCALS~1\Temp\Rar$DI04.235\jty_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jty_doc.dot</Template>
  <TotalTime>0</TotalTime>
  <Pages>5</Pages>
  <Words>529</Words>
  <Characters>3021</Characters>
  <Application>Microsoft Office Word</Application>
  <DocSecurity>0</DocSecurity>
  <Lines>25</Lines>
  <Paragraphs>7</Paragraphs>
  <ScaleCrop>false</ScaleCrop>
  <Company>Microsoft</Company>
  <LinksUpToDate>false</LinksUpToDate>
  <CharactersWithSpaces>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cp:lastPrinted>1601-01-01T00:00:00Z</cp:lastPrinted>
  <dcterms:created xsi:type="dcterms:W3CDTF">2015-03-12T06:55:00Z</dcterms:created>
  <dcterms:modified xsi:type="dcterms:W3CDTF">2015-03-12T06:55:00Z</dcterms:modified>
</cp:coreProperties>
</file>